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06E921AD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>Przystępując do udziału w postępowaniu o udzielenie zamówienia publicznego na zadanie pn.</w:t>
      </w:r>
      <w:r w:rsidRPr="00AD2B66">
        <w:rPr>
          <w:rFonts w:ascii="Arial" w:hAnsi="Arial" w:cs="Arial"/>
          <w:bCs/>
        </w:rPr>
        <w:t xml:space="preserve"> </w:t>
      </w:r>
      <w:bookmarkStart w:id="0" w:name="_Hlk178766773"/>
      <w:r w:rsidR="00EE6726" w:rsidRPr="00160039">
        <w:rPr>
          <w:rFonts w:ascii="Arial" w:hAnsi="Arial" w:cs="Arial"/>
          <w:b/>
          <w:bCs/>
        </w:rPr>
        <w:t>„</w:t>
      </w:r>
      <w:r w:rsidR="00EF3EA3" w:rsidRPr="00160039">
        <w:rPr>
          <w:rFonts w:ascii="Arial" w:hAnsi="Arial" w:cs="Arial"/>
          <w:b/>
        </w:rPr>
        <w:t>Przeprowadzenie kursu ,,</w:t>
      </w:r>
      <w:r w:rsidR="00535DD8" w:rsidRPr="00160039">
        <w:rPr>
          <w:rFonts w:ascii="Arial" w:hAnsi="Arial" w:cs="Arial"/>
          <w:b/>
        </w:rPr>
        <w:t>SEP G1 do 1kV z egzaminem zewnętrznym</w:t>
      </w:r>
      <w:r w:rsidR="00B20FE8" w:rsidRPr="00160039">
        <w:rPr>
          <w:rFonts w:ascii="Arial" w:hAnsi="Arial" w:cs="Arial"/>
          <w:b/>
        </w:rPr>
        <w:t xml:space="preserve"> dla uczniów</w:t>
      </w:r>
      <w:r w:rsidR="00EE6726" w:rsidRPr="00160039">
        <w:rPr>
          <w:rFonts w:ascii="Arial" w:hAnsi="Arial" w:cs="Arial"/>
          <w:b/>
        </w:rPr>
        <w:t>”</w:t>
      </w:r>
      <w:bookmarkEnd w:id="0"/>
      <w:r w:rsidR="00EF3EA3" w:rsidRPr="00160039">
        <w:rPr>
          <w:rFonts w:ascii="Arial" w:hAnsi="Arial" w:cs="Arial"/>
          <w:b/>
        </w:rPr>
        <w:t xml:space="preserve"> w ramach projektu ,,Specjaliści przyszłości to MY” w Zespole Szkół</w:t>
      </w:r>
      <w:bookmarkStart w:id="1" w:name="_GoBack"/>
      <w:bookmarkEnd w:id="1"/>
      <w:r w:rsidR="00EF3EA3" w:rsidRPr="00160039">
        <w:rPr>
          <w:rFonts w:ascii="Arial" w:hAnsi="Arial" w:cs="Arial"/>
          <w:b/>
        </w:rPr>
        <w:t xml:space="preserve"> Zawodowych nr 3 im. Adama Kocura w Katowicach</w:t>
      </w:r>
      <w:r w:rsidR="00160039">
        <w:rPr>
          <w:rFonts w:ascii="Arial" w:hAnsi="Arial" w:cs="Arial"/>
          <w:b/>
        </w:rPr>
        <w:t>”</w:t>
      </w:r>
      <w:r w:rsidRPr="00160039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Nazwa i adres zamawiającego na rzecz którego było prowadzone 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4885D13F" w:rsidR="003D66C4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</w:t>
            </w:r>
            <w:r w:rsidR="003D66C4"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93C9FB2" w14:textId="74D92F5C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2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………………………………………… </w:t>
            </w:r>
          </w:p>
          <w:p w14:paraId="15C73700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1695AB7B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666835AA" w14:textId="73019FB1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0582BFC" w14:textId="390C85D2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325FF45" w14:textId="09F35F33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3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………………………………………… </w:t>
            </w:r>
          </w:p>
          <w:p w14:paraId="23BED0C3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A5B8262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07699C3" w14:textId="77777777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2ABE8B95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AFDA65F" w14:textId="72D71CDD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…………..</w:t>
            </w:r>
          </w:p>
          <w:p w14:paraId="0FDAC3A1" w14:textId="77777777" w:rsidR="003D66C4" w:rsidRPr="000224C8" w:rsidRDefault="003D66C4" w:rsidP="00172FB2">
            <w:pPr>
              <w:ind w:firstLine="708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5AC206F1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091290F" w14:textId="4A8F19CC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1F924ADF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.……………………………………</w:t>
            </w:r>
          </w:p>
          <w:p w14:paraId="4A4F01E9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EDD9627" w14:textId="77777777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B15148" w14:textId="77777777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2D466E6" w14:textId="77777777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A21EA63" w14:textId="77777777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711E96E9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.……………………………………</w:t>
            </w:r>
          </w:p>
          <w:p w14:paraId="3D905092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1FEEE05C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Pr="00172FB2" w:rsidRDefault="003D66C4" w:rsidP="003D66C4">
      <w:pPr>
        <w:tabs>
          <w:tab w:val="left" w:pos="2805"/>
          <w:tab w:val="center" w:pos="4819"/>
        </w:tabs>
        <w:spacing w:line="276" w:lineRule="auto"/>
        <w:rPr>
          <w:i/>
          <w:sz w:val="16"/>
          <w:szCs w:val="16"/>
        </w:rPr>
      </w:pPr>
      <w:r w:rsidRPr="00861AE8">
        <w:rPr>
          <w:strike/>
        </w:rPr>
        <w:fldChar w:fldCharType="end"/>
      </w:r>
      <w:r w:rsidRPr="00172FB2">
        <w:rPr>
          <w:i/>
          <w:sz w:val="16"/>
          <w:szCs w:val="16"/>
        </w:rPr>
        <w:fldChar w:fldCharType="begin"/>
      </w:r>
      <w:r w:rsidRPr="00172FB2">
        <w:rPr>
          <w:i/>
          <w:sz w:val="16"/>
          <w:szCs w:val="16"/>
        </w:rPr>
        <w:instrText xml:space="preserve"> LINK Excel.Sheet.12 Zeszyt1 Arkusz1!W4K3:W17K8 \a \f 4 \h  \* MERGEFORMAT </w:instrText>
      </w:r>
      <w:r w:rsidRPr="00172FB2">
        <w:rPr>
          <w:i/>
          <w:sz w:val="16"/>
          <w:szCs w:val="16"/>
        </w:rPr>
        <w:fldChar w:fldCharType="separate"/>
      </w:r>
    </w:p>
    <w:p w14:paraId="065C306E" w14:textId="4C0DC0D7" w:rsidR="003D66C4" w:rsidRPr="00172FB2" w:rsidRDefault="003D66C4" w:rsidP="004628AB">
      <w:pPr>
        <w:pStyle w:val="Tekstpodstawowy"/>
        <w:rPr>
          <w:rFonts w:ascii="Arial" w:hAnsi="Arial" w:cs="Arial"/>
          <w:i/>
          <w:strike/>
          <w:sz w:val="16"/>
          <w:szCs w:val="16"/>
        </w:rPr>
      </w:pPr>
      <w:r w:rsidRPr="00172FB2">
        <w:rPr>
          <w:i/>
          <w:sz w:val="16"/>
          <w:szCs w:val="16"/>
        </w:rPr>
        <w:fldChar w:fldCharType="end"/>
      </w:r>
      <w:r w:rsidR="00172FB2" w:rsidRPr="00172FB2">
        <w:rPr>
          <w:i/>
          <w:sz w:val="16"/>
          <w:szCs w:val="16"/>
        </w:rPr>
        <w:t>*W razie potrzeby tabelkę rozszerzyć</w:t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3C7F88E" w:rsidR="00937CEF" w:rsidRPr="001A4A49" w:rsidRDefault="00937CEF" w:rsidP="009F0B27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9F0B27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3730E71F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 w:rsidR="00172FB2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C31" w14:textId="3237DACF" w:rsidR="00D32771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20CB2" w14:textId="192B7A70" w:rsidR="00436D92" w:rsidRDefault="00436D92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04E265" wp14:editId="3A6E1003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024E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</w:p>
  <w:p w14:paraId="78DA5210" w14:textId="77777777" w:rsidR="00436D92" w:rsidRPr="009B5C06" w:rsidRDefault="00436D92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039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2FB2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36D92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5DD8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0B27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0FE8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05E9D-22C9-4D7A-A76D-1C451254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1750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14</cp:revision>
  <cp:lastPrinted>2024-10-03T09:12:00Z</cp:lastPrinted>
  <dcterms:created xsi:type="dcterms:W3CDTF">2024-10-09T10:18:00Z</dcterms:created>
  <dcterms:modified xsi:type="dcterms:W3CDTF">2026-03-12T09:08:00Z</dcterms:modified>
</cp:coreProperties>
</file>